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132BC" w14:textId="2D755956" w:rsidR="0039502F" w:rsidRPr="0039502F" w:rsidRDefault="0039502F" w:rsidP="0039502F">
      <w:pPr>
        <w:tabs>
          <w:tab w:val="left" w:pos="2410"/>
        </w:tabs>
        <w:jc w:val="right"/>
        <w:rPr>
          <w:bCs/>
          <w:i/>
          <w:iCs/>
          <w:spacing w:val="80"/>
          <w:sz w:val="28"/>
        </w:rPr>
      </w:pPr>
      <w:r w:rsidRPr="0039502F">
        <w:rPr>
          <w:bCs/>
          <w:i/>
          <w:iCs/>
          <w:spacing w:val="80"/>
          <w:sz w:val="28"/>
        </w:rPr>
        <w:t>Bejelentés 1.</w:t>
      </w:r>
    </w:p>
    <w:p w14:paraId="27EA691E" w14:textId="77777777" w:rsidR="0039502F" w:rsidRDefault="0039502F" w:rsidP="0037512C">
      <w:pPr>
        <w:tabs>
          <w:tab w:val="left" w:pos="2410"/>
        </w:tabs>
        <w:jc w:val="center"/>
        <w:rPr>
          <w:b/>
          <w:spacing w:val="80"/>
          <w:sz w:val="28"/>
        </w:rPr>
      </w:pPr>
    </w:p>
    <w:p w14:paraId="1ED6D55D" w14:textId="11BBC214" w:rsidR="0037512C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t>ELŐTERJESZTÉS</w:t>
      </w:r>
    </w:p>
    <w:p w14:paraId="32C40EE7" w14:textId="0DD43C5A" w:rsidR="0037512C" w:rsidRDefault="0037512C" w:rsidP="0037512C">
      <w:pPr>
        <w:jc w:val="center"/>
        <w:rPr>
          <w:b/>
          <w:sz w:val="28"/>
        </w:rPr>
      </w:pPr>
    </w:p>
    <w:p w14:paraId="7C1E3688" w14:textId="0A4BAC29" w:rsidR="00EB6436" w:rsidRPr="00EB6436" w:rsidRDefault="0037512C" w:rsidP="00D97FE0">
      <w:pPr>
        <w:shd w:val="clear" w:color="auto" w:fill="FFFFFF"/>
        <w:jc w:val="center"/>
        <w:rPr>
          <w:b/>
          <w:bCs/>
          <w:sz w:val="28"/>
          <w:szCs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EB6436">
        <w:rPr>
          <w:b/>
          <w:sz w:val="28"/>
        </w:rPr>
        <w:t>1</w:t>
      </w:r>
      <w:r w:rsidRPr="00602176">
        <w:rPr>
          <w:b/>
          <w:sz w:val="28"/>
        </w:rPr>
        <w:t xml:space="preserve">. </w:t>
      </w:r>
      <w:r w:rsidR="009832CF">
        <w:rPr>
          <w:b/>
          <w:sz w:val="28"/>
        </w:rPr>
        <w:t xml:space="preserve">június </w:t>
      </w:r>
      <w:r w:rsidR="00B27ACC">
        <w:rPr>
          <w:b/>
          <w:sz w:val="28"/>
        </w:rPr>
        <w:t>16</w:t>
      </w:r>
      <w:r w:rsidR="00C54A69">
        <w:rPr>
          <w:b/>
          <w:sz w:val="28"/>
        </w:rPr>
        <w:t>-</w:t>
      </w:r>
      <w:r w:rsidR="00B27ACC">
        <w:rPr>
          <w:b/>
          <w:sz w:val="28"/>
        </w:rPr>
        <w:t>á</w:t>
      </w:r>
      <w:r w:rsidR="00C54A69">
        <w:rPr>
          <w:b/>
          <w:sz w:val="28"/>
        </w:rPr>
        <w:t>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EB6436">
        <w:rPr>
          <w:b/>
          <w:sz w:val="28"/>
        </w:rPr>
        <w:t>kívüli</w:t>
      </w:r>
      <w:r>
        <w:rPr>
          <w:b/>
          <w:sz w:val="28"/>
        </w:rPr>
        <w:t xml:space="preserve"> </w:t>
      </w:r>
      <w:r w:rsidRPr="00602176">
        <w:rPr>
          <w:b/>
          <w:sz w:val="28"/>
        </w:rPr>
        <w:t xml:space="preserve">ülésére </w:t>
      </w:r>
      <w:r w:rsidR="0048052C">
        <w:rPr>
          <w:b/>
          <w:bCs/>
          <w:sz w:val="28"/>
          <w:szCs w:val="28"/>
        </w:rPr>
        <w:t>telekfelajánlás</w:t>
      </w:r>
      <w:r w:rsidR="00D97FE0">
        <w:rPr>
          <w:b/>
          <w:bCs/>
          <w:sz w:val="28"/>
          <w:szCs w:val="28"/>
        </w:rPr>
        <w:t xml:space="preserve"> tárgyában</w:t>
      </w:r>
    </w:p>
    <w:p w14:paraId="267C7DA6" w14:textId="2E1EEEE7" w:rsidR="0037512C" w:rsidRPr="00602176" w:rsidRDefault="0037512C" w:rsidP="0037512C">
      <w:pPr>
        <w:jc w:val="center"/>
        <w:rPr>
          <w:b/>
          <w:sz w:val="28"/>
        </w:rPr>
      </w:pPr>
    </w:p>
    <w:p w14:paraId="10ED18F5" w14:textId="77777777" w:rsidR="0037512C" w:rsidRPr="00602176" w:rsidRDefault="0037512C" w:rsidP="0037512C">
      <w:pPr>
        <w:jc w:val="center"/>
        <w:rPr>
          <w:b/>
        </w:rPr>
      </w:pPr>
    </w:p>
    <w:p w14:paraId="72E325B3" w14:textId="77777777" w:rsidR="0037512C" w:rsidRPr="005D0685" w:rsidRDefault="0037512C" w:rsidP="0037512C">
      <w:pPr>
        <w:jc w:val="center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1F7871D1" w:rsidR="0037512C" w:rsidRDefault="0037512C" w:rsidP="0037512C">
      <w:pPr>
        <w:jc w:val="center"/>
        <w:rPr>
          <w:b/>
        </w:rPr>
      </w:pPr>
    </w:p>
    <w:p w14:paraId="6AB31A1E" w14:textId="77777777" w:rsidR="0048052C" w:rsidRDefault="0048052C" w:rsidP="0037512C">
      <w:pPr>
        <w:jc w:val="center"/>
        <w:rPr>
          <w:b/>
        </w:rPr>
      </w:pPr>
    </w:p>
    <w:p w14:paraId="1B6D1B00" w14:textId="40D0E0CD" w:rsidR="00F461D3" w:rsidRDefault="0048052C" w:rsidP="00EB6436">
      <w:pPr>
        <w:rPr>
          <w:rFonts w:eastAsia="Times New Roman"/>
          <w:bCs/>
          <w:lang w:eastAsia="hu-HU"/>
        </w:rPr>
      </w:pPr>
      <w:r>
        <w:rPr>
          <w:rFonts w:eastAsia="Times New Roman"/>
          <w:bCs/>
          <w:lang w:eastAsia="hu-HU"/>
        </w:rPr>
        <w:t>Gádoros Nagyközség Önkormányzatát megkereste Albert Julianna lakos</w:t>
      </w:r>
      <w:r w:rsidR="0019067E">
        <w:rPr>
          <w:rFonts w:eastAsia="Times New Roman"/>
          <w:bCs/>
          <w:lang w:eastAsia="hu-HU"/>
        </w:rPr>
        <w:t xml:space="preserve">, </w:t>
      </w:r>
      <w:r>
        <w:rPr>
          <w:rFonts w:eastAsia="Times New Roman"/>
          <w:bCs/>
          <w:lang w:eastAsia="hu-HU"/>
        </w:rPr>
        <w:t>hogy felajánlja megvételre a tulajdonában lévő Gádoros, Attila u. 36. sz. alatti ingatlant. Indoklásul előadja, hogy a telekkel nem tud mit kezdeni, és nem tudja megfelelően tisztán tartani</w:t>
      </w:r>
      <w:r w:rsidR="0019067E">
        <w:rPr>
          <w:rFonts w:eastAsia="Times New Roman"/>
          <w:bCs/>
          <w:lang w:eastAsia="hu-HU"/>
        </w:rPr>
        <w:t xml:space="preserve"> sem</w:t>
      </w:r>
      <w:r>
        <w:rPr>
          <w:rFonts w:eastAsia="Times New Roman"/>
          <w:bCs/>
          <w:lang w:eastAsia="hu-HU"/>
        </w:rPr>
        <w:t xml:space="preserve">. </w:t>
      </w:r>
      <w:r w:rsidR="00824BF1">
        <w:rPr>
          <w:rFonts w:eastAsia="Times New Roman"/>
          <w:bCs/>
          <w:lang w:eastAsia="hu-HU"/>
        </w:rPr>
        <w:t xml:space="preserve">Ha a Képviselő-testület alkalmasnak találja a megvételre a telket, akkor megtesszük a szükséges </w:t>
      </w:r>
      <w:r w:rsidR="0019067E">
        <w:rPr>
          <w:rFonts w:eastAsia="Times New Roman"/>
          <w:bCs/>
          <w:lang w:eastAsia="hu-HU"/>
        </w:rPr>
        <w:t>intézkedést</w:t>
      </w:r>
      <w:r w:rsidR="00824BF1">
        <w:rPr>
          <w:rFonts w:eastAsia="Times New Roman"/>
          <w:bCs/>
          <w:lang w:eastAsia="hu-HU"/>
        </w:rPr>
        <w:t xml:space="preserve">. </w:t>
      </w:r>
    </w:p>
    <w:p w14:paraId="3D3CE216" w14:textId="721FE798" w:rsidR="0048052C" w:rsidRDefault="0048052C" w:rsidP="00EB6436">
      <w:pPr>
        <w:rPr>
          <w:rFonts w:eastAsia="Times New Roman"/>
          <w:bCs/>
          <w:lang w:eastAsia="hu-HU"/>
        </w:rPr>
      </w:pPr>
      <w:r>
        <w:rPr>
          <w:rFonts w:eastAsia="Times New Roman"/>
          <w:bCs/>
          <w:lang w:eastAsia="hu-HU"/>
        </w:rPr>
        <w:t xml:space="preserve">(Megkeresés csatolva.) </w:t>
      </w:r>
    </w:p>
    <w:p w14:paraId="4D04AB3A" w14:textId="4729B765" w:rsidR="0048052C" w:rsidRDefault="0048052C" w:rsidP="00EB6436">
      <w:pPr>
        <w:rPr>
          <w:rFonts w:eastAsia="Times New Roman"/>
          <w:bCs/>
          <w:lang w:eastAsia="hu-HU"/>
        </w:rPr>
      </w:pPr>
    </w:p>
    <w:p w14:paraId="266D8A0A" w14:textId="548F6660" w:rsidR="0048052C" w:rsidRDefault="0048052C" w:rsidP="00EB6436">
      <w:pPr>
        <w:rPr>
          <w:rFonts w:eastAsia="Times New Roman"/>
          <w:bCs/>
          <w:lang w:eastAsia="hu-HU"/>
        </w:rPr>
      </w:pPr>
      <w:r>
        <w:rPr>
          <w:rFonts w:eastAsia="Times New Roman"/>
          <w:bCs/>
          <w:lang w:eastAsia="hu-HU"/>
        </w:rPr>
        <w:t>Kérem a Tisztelt Képviselő-testület döntését!</w:t>
      </w:r>
    </w:p>
    <w:p w14:paraId="1C5755F5" w14:textId="77777777" w:rsidR="0048052C" w:rsidRDefault="0048052C" w:rsidP="00EB6436">
      <w:pPr>
        <w:rPr>
          <w:rFonts w:eastAsia="Times New Roman"/>
          <w:bCs/>
          <w:lang w:eastAsia="hu-HU"/>
        </w:rPr>
      </w:pPr>
    </w:p>
    <w:p w14:paraId="40C43B09" w14:textId="77777777" w:rsidR="000E3F36" w:rsidRPr="00F45087" w:rsidRDefault="000E3F36" w:rsidP="00F45087"/>
    <w:p w14:paraId="1358B280" w14:textId="6368CAB5" w:rsidR="002D4D48" w:rsidRPr="002C65ED" w:rsidRDefault="002D4D48" w:rsidP="002D4D48">
      <w:pPr>
        <w:rPr>
          <w:b/>
          <w:u w:val="single"/>
        </w:rPr>
      </w:pPr>
      <w:r w:rsidRPr="002C65ED">
        <w:rPr>
          <w:b/>
          <w:u w:val="single"/>
        </w:rPr>
        <w:t>Határozati javaslat</w:t>
      </w:r>
      <w:r w:rsidR="005D0685">
        <w:rPr>
          <w:b/>
          <w:u w:val="single"/>
        </w:rPr>
        <w:t xml:space="preserve"> I.</w:t>
      </w:r>
      <w:r w:rsidRPr="002C65ED">
        <w:rPr>
          <w:b/>
          <w:u w:val="single"/>
        </w:rPr>
        <w:t>:</w:t>
      </w:r>
    </w:p>
    <w:p w14:paraId="4CC48A67" w14:textId="35399E0F" w:rsidR="002D4D48" w:rsidRPr="002C65ED" w:rsidRDefault="002D4D48" w:rsidP="002D4D48">
      <w:r w:rsidRPr="002C65ED">
        <w:t xml:space="preserve">Gádoros Nagyközség Önkormányzat Képviselő-testülete </w:t>
      </w:r>
      <w:r w:rsidR="0048052C">
        <w:t xml:space="preserve">dönt arról, hogy </w:t>
      </w:r>
      <w:r w:rsidR="0019067E">
        <w:t>elfogadja</w:t>
      </w:r>
      <w:r w:rsidR="0048052C">
        <w:t xml:space="preserve"> Albert Julianna (5932 Gádoros, Báró </w:t>
      </w:r>
      <w:proofErr w:type="spellStart"/>
      <w:r w:rsidR="0048052C">
        <w:t>Rudnyánszki</w:t>
      </w:r>
      <w:proofErr w:type="spellEnd"/>
      <w:r w:rsidR="0048052C">
        <w:t xml:space="preserve"> u. 13.) lakostól</w:t>
      </w:r>
      <w:r w:rsidR="0019067E">
        <w:t xml:space="preserve"> a felajánlott</w:t>
      </w:r>
      <w:r w:rsidR="0048052C">
        <w:t xml:space="preserve"> 5932 Gádoros, Attila u. 36. sz. alatti (710 </w:t>
      </w:r>
      <w:r w:rsidR="0019067E">
        <w:t>hrsz.</w:t>
      </w:r>
      <w:r w:rsidR="0048052C">
        <w:t>) telek tulajdonjogát.</w:t>
      </w:r>
    </w:p>
    <w:p w14:paraId="2AFE6A36" w14:textId="7BFDB2D5" w:rsidR="009D65CF" w:rsidRDefault="009D65CF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4EC28FEC" w14:textId="4E8C50FA" w:rsidR="00A61B49" w:rsidRDefault="00A61B49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Felelős: </w:t>
      </w:r>
      <w:r>
        <w:rPr>
          <w:rFonts w:eastAsia="Times New Roman"/>
          <w:lang w:eastAsia="hu-HU"/>
        </w:rPr>
        <w:tab/>
        <w:t>Dr. Szilágyi Tibor polgármester</w:t>
      </w:r>
    </w:p>
    <w:p w14:paraId="780B69CC" w14:textId="0F1F0041" w:rsidR="00A61B49" w:rsidRDefault="00A61B49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Határidő: </w:t>
      </w:r>
      <w:r>
        <w:rPr>
          <w:rFonts w:eastAsia="Times New Roman"/>
          <w:lang w:eastAsia="hu-HU"/>
        </w:rPr>
        <w:tab/>
        <w:t>értelem szerint</w:t>
      </w:r>
    </w:p>
    <w:p w14:paraId="335975A9" w14:textId="0A03A924" w:rsidR="00A61B49" w:rsidRDefault="00A61B49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497C8E43" w14:textId="77777777" w:rsidR="00A61B49" w:rsidRDefault="00A61B49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629842DB" w14:textId="77777777" w:rsidR="005D0685" w:rsidRPr="002C65ED" w:rsidRDefault="005D0685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002EE7A8" w14:textId="77777777" w:rsidR="005D0685" w:rsidRPr="005D0685" w:rsidRDefault="005D0685" w:rsidP="005D0685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b/>
          <w:bCs/>
          <w:u w:val="single"/>
          <w:lang w:eastAsia="hu-HU"/>
        </w:rPr>
      </w:pPr>
      <w:r w:rsidRPr="005D0685">
        <w:rPr>
          <w:rFonts w:eastAsia="Times New Roman"/>
          <w:b/>
          <w:bCs/>
          <w:u w:val="single"/>
          <w:lang w:eastAsia="hu-HU"/>
        </w:rPr>
        <w:t>Határozati javaslat II.:</w:t>
      </w:r>
    </w:p>
    <w:p w14:paraId="6F5B182C" w14:textId="1BB493BE" w:rsidR="00824BF1" w:rsidRPr="002C65ED" w:rsidRDefault="00824BF1" w:rsidP="00824BF1">
      <w:r w:rsidRPr="002C65ED">
        <w:t xml:space="preserve">Gádoros Nagyközség Önkormányzat Képviselő-testülete </w:t>
      </w:r>
      <w:r>
        <w:t xml:space="preserve">dönt arról, hogy nem </w:t>
      </w:r>
      <w:r w:rsidR="0019067E">
        <w:t>fogadja el</w:t>
      </w:r>
      <w:r>
        <w:t xml:space="preserve"> Albert Julianna (5932 Gádoros, Báró </w:t>
      </w:r>
      <w:proofErr w:type="spellStart"/>
      <w:r>
        <w:t>Rudnyánszki</w:t>
      </w:r>
      <w:proofErr w:type="spellEnd"/>
      <w:r>
        <w:t xml:space="preserve"> u. 13.) lakostól az 5932 Gádoros, Attila u. 36. sz. alatti (710 </w:t>
      </w:r>
      <w:r w:rsidR="0019067E">
        <w:t>hrsz.</w:t>
      </w:r>
      <w:r>
        <w:t xml:space="preserve">) telek tulajdonjogát. </w:t>
      </w:r>
    </w:p>
    <w:p w14:paraId="738D34FB" w14:textId="0B367C98" w:rsidR="00A61B49" w:rsidRDefault="00A61B49" w:rsidP="005D0685"/>
    <w:p w14:paraId="44568CFD" w14:textId="5E54653A" w:rsidR="00A61B49" w:rsidRDefault="00A61B49" w:rsidP="005D0685">
      <w:r>
        <w:t xml:space="preserve">Felelős: </w:t>
      </w:r>
      <w:r>
        <w:tab/>
        <w:t>Dr. Szilágyi Tibor polgármester</w:t>
      </w:r>
    </w:p>
    <w:p w14:paraId="66BC4E1D" w14:textId="4CEDAC85" w:rsidR="00A61B49" w:rsidRDefault="00A61B49" w:rsidP="005D0685">
      <w:r>
        <w:t xml:space="preserve">Határidő: </w:t>
      </w:r>
      <w:r>
        <w:tab/>
        <w:t>értelem szerint</w:t>
      </w:r>
    </w:p>
    <w:p w14:paraId="55004D25" w14:textId="77777777" w:rsidR="00A61B49" w:rsidRPr="002C65ED" w:rsidRDefault="00A61B49" w:rsidP="005D0685"/>
    <w:p w14:paraId="7D3D5675" w14:textId="77777777" w:rsidR="00C31E91" w:rsidRPr="002C65ED" w:rsidRDefault="00C31E91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352AB33A" w14:textId="05AD6477" w:rsidR="00D42428" w:rsidRDefault="009D65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 xml:space="preserve">Gádoros, </w:t>
      </w:r>
      <w:r w:rsidR="00426D80" w:rsidRPr="002C65ED">
        <w:rPr>
          <w:rFonts w:eastAsia="Times New Roman"/>
          <w:lang w:eastAsia="hu-HU"/>
        </w:rPr>
        <w:t>202</w:t>
      </w:r>
      <w:r w:rsidR="005D0685">
        <w:rPr>
          <w:rFonts w:eastAsia="Times New Roman"/>
          <w:lang w:eastAsia="hu-HU"/>
        </w:rPr>
        <w:t>1</w:t>
      </w:r>
      <w:r w:rsidR="00426D80" w:rsidRPr="002C65ED">
        <w:rPr>
          <w:rFonts w:eastAsia="Times New Roman"/>
          <w:lang w:eastAsia="hu-HU"/>
        </w:rPr>
        <w:t xml:space="preserve">. </w:t>
      </w:r>
      <w:r w:rsidR="00306487" w:rsidRPr="002C65ED">
        <w:rPr>
          <w:rFonts w:eastAsia="Times New Roman"/>
          <w:lang w:eastAsia="hu-HU"/>
        </w:rPr>
        <w:t xml:space="preserve">június </w:t>
      </w:r>
      <w:r w:rsidR="005D0685">
        <w:rPr>
          <w:rFonts w:eastAsia="Times New Roman"/>
          <w:lang w:eastAsia="hu-HU"/>
        </w:rPr>
        <w:t>8</w:t>
      </w:r>
      <w:r w:rsidR="00B6087D">
        <w:rPr>
          <w:rFonts w:eastAsia="Times New Roman"/>
          <w:lang w:eastAsia="hu-HU"/>
        </w:rPr>
        <w:t>.</w:t>
      </w:r>
    </w:p>
    <w:p w14:paraId="67F3DF67" w14:textId="11CE58C6" w:rsidR="00BE70CF" w:rsidRDefault="00BE70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34305C0D" w14:textId="77777777" w:rsidR="00BE70CF" w:rsidRPr="002C65ED" w:rsidRDefault="00BE70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422A8120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</w:r>
      <w:r w:rsidR="00793170" w:rsidRPr="002C65ED">
        <w:rPr>
          <w:rFonts w:eastAsia="Times New Roman"/>
          <w:lang w:eastAsia="hu-HU"/>
        </w:rPr>
        <w:t>Dr. Szilágyi Tibor</w:t>
      </w:r>
      <w:r w:rsidRPr="002C65ED">
        <w:rPr>
          <w:rFonts w:eastAsia="Times New Roman"/>
          <w:lang w:eastAsia="hu-HU"/>
        </w:rPr>
        <w:t xml:space="preserve"> </w:t>
      </w:r>
    </w:p>
    <w:p w14:paraId="73A88648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  <w:t>polgármester</w:t>
      </w:r>
    </w:p>
    <w:p w14:paraId="23347A4F" w14:textId="77777777" w:rsidR="00D42428" w:rsidRPr="002C65ED" w:rsidRDefault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sectPr w:rsidR="00D42428" w:rsidRPr="002C65ED" w:rsidSect="006C77ED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13"/>
  </w:num>
  <w:num w:numId="5">
    <w:abstractNumId w:val="8"/>
  </w:num>
  <w:num w:numId="6">
    <w:abstractNumId w:val="7"/>
  </w:num>
  <w:num w:numId="7">
    <w:abstractNumId w:val="23"/>
  </w:num>
  <w:num w:numId="8">
    <w:abstractNumId w:val="19"/>
  </w:num>
  <w:num w:numId="9">
    <w:abstractNumId w:val="10"/>
  </w:num>
  <w:num w:numId="10">
    <w:abstractNumId w:val="21"/>
  </w:num>
  <w:num w:numId="11">
    <w:abstractNumId w:val="22"/>
  </w:num>
  <w:num w:numId="12">
    <w:abstractNumId w:val="18"/>
  </w:num>
  <w:num w:numId="13">
    <w:abstractNumId w:val="0"/>
  </w:num>
  <w:num w:numId="14">
    <w:abstractNumId w:val="17"/>
  </w:num>
  <w:num w:numId="15">
    <w:abstractNumId w:val="26"/>
  </w:num>
  <w:num w:numId="16">
    <w:abstractNumId w:val="3"/>
  </w:num>
  <w:num w:numId="17">
    <w:abstractNumId w:val="28"/>
  </w:num>
  <w:num w:numId="18">
    <w:abstractNumId w:val="25"/>
  </w:num>
  <w:num w:numId="19">
    <w:abstractNumId w:val="12"/>
  </w:num>
  <w:num w:numId="20">
    <w:abstractNumId w:val="6"/>
  </w:num>
  <w:num w:numId="21">
    <w:abstractNumId w:val="27"/>
  </w:num>
  <w:num w:numId="22">
    <w:abstractNumId w:val="24"/>
  </w:num>
  <w:num w:numId="23">
    <w:abstractNumId w:val="16"/>
  </w:num>
  <w:num w:numId="24">
    <w:abstractNumId w:val="9"/>
  </w:num>
  <w:num w:numId="25">
    <w:abstractNumId w:val="29"/>
  </w:num>
  <w:num w:numId="26">
    <w:abstractNumId w:val="20"/>
  </w:num>
  <w:num w:numId="27">
    <w:abstractNumId w:val="14"/>
  </w:num>
  <w:num w:numId="28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539CC"/>
    <w:rsid w:val="00055885"/>
    <w:rsid w:val="000601E7"/>
    <w:rsid w:val="00063024"/>
    <w:rsid w:val="00065986"/>
    <w:rsid w:val="00067C84"/>
    <w:rsid w:val="00073A9F"/>
    <w:rsid w:val="00076924"/>
    <w:rsid w:val="00077B87"/>
    <w:rsid w:val="00081A27"/>
    <w:rsid w:val="00082207"/>
    <w:rsid w:val="00083FA6"/>
    <w:rsid w:val="00087C61"/>
    <w:rsid w:val="00087D4C"/>
    <w:rsid w:val="00092AA2"/>
    <w:rsid w:val="000B6C84"/>
    <w:rsid w:val="000C112D"/>
    <w:rsid w:val="000C4DFD"/>
    <w:rsid w:val="000D118B"/>
    <w:rsid w:val="000D5B0B"/>
    <w:rsid w:val="000D6B25"/>
    <w:rsid w:val="000E0403"/>
    <w:rsid w:val="000E23E5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4F36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70C2D"/>
    <w:rsid w:val="00171E38"/>
    <w:rsid w:val="001725E7"/>
    <w:rsid w:val="00172B30"/>
    <w:rsid w:val="00172DF2"/>
    <w:rsid w:val="0017502B"/>
    <w:rsid w:val="001831CA"/>
    <w:rsid w:val="0019067E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4F93"/>
    <w:rsid w:val="001B53A9"/>
    <w:rsid w:val="001B60EF"/>
    <w:rsid w:val="001B6D61"/>
    <w:rsid w:val="001D352C"/>
    <w:rsid w:val="001D3D34"/>
    <w:rsid w:val="001D6268"/>
    <w:rsid w:val="001E2871"/>
    <w:rsid w:val="001E599F"/>
    <w:rsid w:val="001F2B3F"/>
    <w:rsid w:val="001F4EFD"/>
    <w:rsid w:val="00201BE1"/>
    <w:rsid w:val="002055F5"/>
    <w:rsid w:val="00207260"/>
    <w:rsid w:val="002112A4"/>
    <w:rsid w:val="002122E1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56B7"/>
    <w:rsid w:val="00260CAF"/>
    <w:rsid w:val="0026166E"/>
    <w:rsid w:val="0026570F"/>
    <w:rsid w:val="002700CC"/>
    <w:rsid w:val="002702F9"/>
    <w:rsid w:val="00272A16"/>
    <w:rsid w:val="00272B62"/>
    <w:rsid w:val="00272C4F"/>
    <w:rsid w:val="00276124"/>
    <w:rsid w:val="002807E4"/>
    <w:rsid w:val="00280C0C"/>
    <w:rsid w:val="0028158A"/>
    <w:rsid w:val="0028441C"/>
    <w:rsid w:val="00284C47"/>
    <w:rsid w:val="00286ABF"/>
    <w:rsid w:val="0028718C"/>
    <w:rsid w:val="002879EA"/>
    <w:rsid w:val="00290C79"/>
    <w:rsid w:val="00293B79"/>
    <w:rsid w:val="00295695"/>
    <w:rsid w:val="00296931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DAE"/>
    <w:rsid w:val="002F7F54"/>
    <w:rsid w:val="00301ED5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7549"/>
    <w:rsid w:val="00347AF1"/>
    <w:rsid w:val="0035026B"/>
    <w:rsid w:val="00351B27"/>
    <w:rsid w:val="00355B6E"/>
    <w:rsid w:val="00355D34"/>
    <w:rsid w:val="00361328"/>
    <w:rsid w:val="0036480A"/>
    <w:rsid w:val="00364EEC"/>
    <w:rsid w:val="003666E2"/>
    <w:rsid w:val="0037512C"/>
    <w:rsid w:val="003801DF"/>
    <w:rsid w:val="00381847"/>
    <w:rsid w:val="0038207F"/>
    <w:rsid w:val="0038475F"/>
    <w:rsid w:val="00385333"/>
    <w:rsid w:val="003868FE"/>
    <w:rsid w:val="003914C8"/>
    <w:rsid w:val="00391CEB"/>
    <w:rsid w:val="00394D12"/>
    <w:rsid w:val="0039502F"/>
    <w:rsid w:val="00395929"/>
    <w:rsid w:val="003A00BC"/>
    <w:rsid w:val="003A3773"/>
    <w:rsid w:val="003B0DD2"/>
    <w:rsid w:val="003B2E33"/>
    <w:rsid w:val="003B407C"/>
    <w:rsid w:val="003B7DFA"/>
    <w:rsid w:val="003C04A9"/>
    <w:rsid w:val="003C18B8"/>
    <w:rsid w:val="003C36B4"/>
    <w:rsid w:val="003C3EED"/>
    <w:rsid w:val="003C6267"/>
    <w:rsid w:val="003D1712"/>
    <w:rsid w:val="003D340D"/>
    <w:rsid w:val="003D6F3A"/>
    <w:rsid w:val="003E2164"/>
    <w:rsid w:val="003E41AA"/>
    <w:rsid w:val="003E7038"/>
    <w:rsid w:val="003E78E8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6D80"/>
    <w:rsid w:val="0043255B"/>
    <w:rsid w:val="00432D4F"/>
    <w:rsid w:val="00434743"/>
    <w:rsid w:val="00436528"/>
    <w:rsid w:val="00437D74"/>
    <w:rsid w:val="0044406A"/>
    <w:rsid w:val="00445E6B"/>
    <w:rsid w:val="004547CE"/>
    <w:rsid w:val="00456AA4"/>
    <w:rsid w:val="00457B54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052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14C7"/>
    <w:rsid w:val="004C52E5"/>
    <w:rsid w:val="004C5800"/>
    <w:rsid w:val="004D1604"/>
    <w:rsid w:val="004D3626"/>
    <w:rsid w:val="004D3F24"/>
    <w:rsid w:val="004D67C9"/>
    <w:rsid w:val="004E0777"/>
    <w:rsid w:val="004E584F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CE9"/>
    <w:rsid w:val="00550863"/>
    <w:rsid w:val="00550E5C"/>
    <w:rsid w:val="00551030"/>
    <w:rsid w:val="005561E2"/>
    <w:rsid w:val="00557A64"/>
    <w:rsid w:val="00561DF8"/>
    <w:rsid w:val="00564A39"/>
    <w:rsid w:val="0056676A"/>
    <w:rsid w:val="005670D7"/>
    <w:rsid w:val="0057270B"/>
    <w:rsid w:val="005728C9"/>
    <w:rsid w:val="00575240"/>
    <w:rsid w:val="0057548F"/>
    <w:rsid w:val="00583B18"/>
    <w:rsid w:val="00583C44"/>
    <w:rsid w:val="005844DC"/>
    <w:rsid w:val="00584AEE"/>
    <w:rsid w:val="00587350"/>
    <w:rsid w:val="00590BB8"/>
    <w:rsid w:val="005913FC"/>
    <w:rsid w:val="0059215E"/>
    <w:rsid w:val="0059373B"/>
    <w:rsid w:val="005948A3"/>
    <w:rsid w:val="00597DE2"/>
    <w:rsid w:val="005A08D6"/>
    <w:rsid w:val="005A217A"/>
    <w:rsid w:val="005B312D"/>
    <w:rsid w:val="005B3576"/>
    <w:rsid w:val="005B7B30"/>
    <w:rsid w:val="005C17C2"/>
    <w:rsid w:val="005C32DF"/>
    <w:rsid w:val="005C32E6"/>
    <w:rsid w:val="005D0685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DB5"/>
    <w:rsid w:val="00627529"/>
    <w:rsid w:val="006327C5"/>
    <w:rsid w:val="00632B97"/>
    <w:rsid w:val="00640FBE"/>
    <w:rsid w:val="006453A3"/>
    <w:rsid w:val="00645CAC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8264D"/>
    <w:rsid w:val="00685108"/>
    <w:rsid w:val="00685A94"/>
    <w:rsid w:val="00687DC9"/>
    <w:rsid w:val="00690018"/>
    <w:rsid w:val="00693A98"/>
    <w:rsid w:val="00694180"/>
    <w:rsid w:val="006944E1"/>
    <w:rsid w:val="00694A02"/>
    <w:rsid w:val="006978ED"/>
    <w:rsid w:val="006A2928"/>
    <w:rsid w:val="006A3B5E"/>
    <w:rsid w:val="006B15B6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520C"/>
    <w:rsid w:val="00706B94"/>
    <w:rsid w:val="00710BB0"/>
    <w:rsid w:val="007112BE"/>
    <w:rsid w:val="007125AB"/>
    <w:rsid w:val="00712885"/>
    <w:rsid w:val="00720A4A"/>
    <w:rsid w:val="0072167E"/>
    <w:rsid w:val="00721F5B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4973"/>
    <w:rsid w:val="007B49B0"/>
    <w:rsid w:val="007C0D4C"/>
    <w:rsid w:val="007C3BC3"/>
    <w:rsid w:val="007C4B3A"/>
    <w:rsid w:val="007C6B8B"/>
    <w:rsid w:val="007C7AFE"/>
    <w:rsid w:val="007D2470"/>
    <w:rsid w:val="007D72DC"/>
    <w:rsid w:val="007E4146"/>
    <w:rsid w:val="007E42D5"/>
    <w:rsid w:val="007E6774"/>
    <w:rsid w:val="007E744D"/>
    <w:rsid w:val="007F0BDB"/>
    <w:rsid w:val="007F21B9"/>
    <w:rsid w:val="007F272A"/>
    <w:rsid w:val="007F2D4D"/>
    <w:rsid w:val="00800A0A"/>
    <w:rsid w:val="00802819"/>
    <w:rsid w:val="00805727"/>
    <w:rsid w:val="00805865"/>
    <w:rsid w:val="008075B2"/>
    <w:rsid w:val="008136D1"/>
    <w:rsid w:val="00813989"/>
    <w:rsid w:val="0082046C"/>
    <w:rsid w:val="008219C0"/>
    <w:rsid w:val="00824BF1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7D39"/>
    <w:rsid w:val="0087134B"/>
    <w:rsid w:val="008726CC"/>
    <w:rsid w:val="00872A23"/>
    <w:rsid w:val="008735AE"/>
    <w:rsid w:val="0088030D"/>
    <w:rsid w:val="008826B1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F10"/>
    <w:rsid w:val="008C5CE8"/>
    <w:rsid w:val="008C5E5F"/>
    <w:rsid w:val="008C7300"/>
    <w:rsid w:val="008D060B"/>
    <w:rsid w:val="008D0CDE"/>
    <w:rsid w:val="008D0EEC"/>
    <w:rsid w:val="008E6D05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7A19"/>
    <w:rsid w:val="00923012"/>
    <w:rsid w:val="00924E66"/>
    <w:rsid w:val="00940DCD"/>
    <w:rsid w:val="0094381D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2AEA"/>
    <w:rsid w:val="009A37DC"/>
    <w:rsid w:val="009A75E3"/>
    <w:rsid w:val="009B1080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A9F"/>
    <w:rsid w:val="00A03901"/>
    <w:rsid w:val="00A04A9F"/>
    <w:rsid w:val="00A06537"/>
    <w:rsid w:val="00A07B5B"/>
    <w:rsid w:val="00A1597D"/>
    <w:rsid w:val="00A23269"/>
    <w:rsid w:val="00A26F14"/>
    <w:rsid w:val="00A26F5A"/>
    <w:rsid w:val="00A27F42"/>
    <w:rsid w:val="00A30214"/>
    <w:rsid w:val="00A3048D"/>
    <w:rsid w:val="00A32C8A"/>
    <w:rsid w:val="00A336E7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B49"/>
    <w:rsid w:val="00A61CED"/>
    <w:rsid w:val="00A6376D"/>
    <w:rsid w:val="00A64493"/>
    <w:rsid w:val="00A66441"/>
    <w:rsid w:val="00A66E3C"/>
    <w:rsid w:val="00A67DDF"/>
    <w:rsid w:val="00A71F96"/>
    <w:rsid w:val="00A722F0"/>
    <w:rsid w:val="00A775D5"/>
    <w:rsid w:val="00A8270F"/>
    <w:rsid w:val="00A82C61"/>
    <w:rsid w:val="00A83B59"/>
    <w:rsid w:val="00A9303E"/>
    <w:rsid w:val="00A93B21"/>
    <w:rsid w:val="00A940BE"/>
    <w:rsid w:val="00A9597B"/>
    <w:rsid w:val="00AA244B"/>
    <w:rsid w:val="00AA34A9"/>
    <w:rsid w:val="00AA75D5"/>
    <w:rsid w:val="00AA7B54"/>
    <w:rsid w:val="00AB15D5"/>
    <w:rsid w:val="00AB47E3"/>
    <w:rsid w:val="00AB4F93"/>
    <w:rsid w:val="00AB6B7E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3728"/>
    <w:rsid w:val="00B054CA"/>
    <w:rsid w:val="00B10D1B"/>
    <w:rsid w:val="00B117DB"/>
    <w:rsid w:val="00B11F64"/>
    <w:rsid w:val="00B13403"/>
    <w:rsid w:val="00B134A0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4082"/>
    <w:rsid w:val="00B57370"/>
    <w:rsid w:val="00B6087D"/>
    <w:rsid w:val="00B62C09"/>
    <w:rsid w:val="00B63382"/>
    <w:rsid w:val="00B6498C"/>
    <w:rsid w:val="00B6522B"/>
    <w:rsid w:val="00B656DC"/>
    <w:rsid w:val="00B67EDE"/>
    <w:rsid w:val="00B70142"/>
    <w:rsid w:val="00B81029"/>
    <w:rsid w:val="00B81BFD"/>
    <w:rsid w:val="00B81E1A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70CF"/>
    <w:rsid w:val="00BF0D09"/>
    <w:rsid w:val="00BF137D"/>
    <w:rsid w:val="00BF4205"/>
    <w:rsid w:val="00C01D70"/>
    <w:rsid w:val="00C02756"/>
    <w:rsid w:val="00C05AE6"/>
    <w:rsid w:val="00C06D35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FA2"/>
    <w:rsid w:val="00C53CD3"/>
    <w:rsid w:val="00C54A69"/>
    <w:rsid w:val="00C55BBA"/>
    <w:rsid w:val="00C576A7"/>
    <w:rsid w:val="00C62184"/>
    <w:rsid w:val="00C6276C"/>
    <w:rsid w:val="00C62E30"/>
    <w:rsid w:val="00C63210"/>
    <w:rsid w:val="00C66F99"/>
    <w:rsid w:val="00C81E6E"/>
    <w:rsid w:val="00C835D8"/>
    <w:rsid w:val="00C92383"/>
    <w:rsid w:val="00C9351D"/>
    <w:rsid w:val="00C942D0"/>
    <w:rsid w:val="00CA45C1"/>
    <w:rsid w:val="00CA5A1A"/>
    <w:rsid w:val="00CA67F2"/>
    <w:rsid w:val="00CA6E43"/>
    <w:rsid w:val="00CB06AF"/>
    <w:rsid w:val="00CB61C0"/>
    <w:rsid w:val="00CC34AC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D02BD3"/>
    <w:rsid w:val="00D04E3C"/>
    <w:rsid w:val="00D12DE1"/>
    <w:rsid w:val="00D14A07"/>
    <w:rsid w:val="00D21BDD"/>
    <w:rsid w:val="00D236C8"/>
    <w:rsid w:val="00D2435D"/>
    <w:rsid w:val="00D24FE7"/>
    <w:rsid w:val="00D26ABE"/>
    <w:rsid w:val="00D3020B"/>
    <w:rsid w:val="00D42428"/>
    <w:rsid w:val="00D42881"/>
    <w:rsid w:val="00D43A85"/>
    <w:rsid w:val="00D46D40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4DA3"/>
    <w:rsid w:val="00D97FE0"/>
    <w:rsid w:val="00DA38E0"/>
    <w:rsid w:val="00DA3ED7"/>
    <w:rsid w:val="00DA69F3"/>
    <w:rsid w:val="00DA6C99"/>
    <w:rsid w:val="00DB1F1C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F0C6C"/>
    <w:rsid w:val="00DF1174"/>
    <w:rsid w:val="00DF545F"/>
    <w:rsid w:val="00E0306E"/>
    <w:rsid w:val="00E1004A"/>
    <w:rsid w:val="00E14199"/>
    <w:rsid w:val="00E152C5"/>
    <w:rsid w:val="00E152E3"/>
    <w:rsid w:val="00E17B31"/>
    <w:rsid w:val="00E21C1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6A53"/>
    <w:rsid w:val="00EF0F76"/>
    <w:rsid w:val="00EF2905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6596"/>
    <w:rsid w:val="00F33893"/>
    <w:rsid w:val="00F35ADF"/>
    <w:rsid w:val="00F35D6B"/>
    <w:rsid w:val="00F42497"/>
    <w:rsid w:val="00F44D7B"/>
    <w:rsid w:val="00F45087"/>
    <w:rsid w:val="00F45ABF"/>
    <w:rsid w:val="00F461D3"/>
    <w:rsid w:val="00F46B57"/>
    <w:rsid w:val="00F50DCC"/>
    <w:rsid w:val="00F51C09"/>
    <w:rsid w:val="00F55500"/>
    <w:rsid w:val="00F56284"/>
    <w:rsid w:val="00F56553"/>
    <w:rsid w:val="00F56DA2"/>
    <w:rsid w:val="00F60775"/>
    <w:rsid w:val="00F613E4"/>
    <w:rsid w:val="00F66AC9"/>
    <w:rsid w:val="00F67468"/>
    <w:rsid w:val="00F73663"/>
    <w:rsid w:val="00F7415B"/>
    <w:rsid w:val="00F75513"/>
    <w:rsid w:val="00F77A30"/>
    <w:rsid w:val="00F77E93"/>
    <w:rsid w:val="00F84762"/>
    <w:rsid w:val="00F8481F"/>
    <w:rsid w:val="00F91247"/>
    <w:rsid w:val="00F92F03"/>
    <w:rsid w:val="00FA1B91"/>
    <w:rsid w:val="00FA34A5"/>
    <w:rsid w:val="00FA4964"/>
    <w:rsid w:val="00FB2620"/>
    <w:rsid w:val="00FB2AC6"/>
    <w:rsid w:val="00FB306D"/>
    <w:rsid w:val="00FB4060"/>
    <w:rsid w:val="00FB6C45"/>
    <w:rsid w:val="00FC4D8D"/>
    <w:rsid w:val="00FC64F7"/>
    <w:rsid w:val="00FD140D"/>
    <w:rsid w:val="00FD2A28"/>
    <w:rsid w:val="00FD541D"/>
    <w:rsid w:val="00FE149A"/>
    <w:rsid w:val="00FE6451"/>
    <w:rsid w:val="00FE7DA6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166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7</cp:revision>
  <cp:lastPrinted>2021-06-14T11:45:00Z</cp:lastPrinted>
  <dcterms:created xsi:type="dcterms:W3CDTF">2021-06-11T11:07:00Z</dcterms:created>
  <dcterms:modified xsi:type="dcterms:W3CDTF">2021-06-14T11:47:00Z</dcterms:modified>
</cp:coreProperties>
</file>